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52" w:rsidRPr="00D377EC" w:rsidRDefault="00900E52" w:rsidP="00670ED0">
      <w:pPr>
        <w:jc w:val="center"/>
        <w:rPr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66pt">
            <v:imagedata r:id="rId7" o:title=""/>
            <o:lock v:ext="edit" aspectratio="f"/>
          </v:shape>
        </w:pict>
      </w:r>
    </w:p>
    <w:p w:rsidR="00900E52" w:rsidRPr="00D377EC" w:rsidRDefault="00900E52" w:rsidP="00670ED0">
      <w:pPr>
        <w:keepNext/>
        <w:jc w:val="center"/>
        <w:outlineLvl w:val="0"/>
        <w:rPr>
          <w:b/>
          <w:color w:val="000000"/>
          <w:sz w:val="32"/>
        </w:rPr>
      </w:pPr>
      <w:r w:rsidRPr="00D377EC">
        <w:rPr>
          <w:b/>
          <w:color w:val="000000"/>
          <w:sz w:val="32"/>
        </w:rPr>
        <w:t>Администрация Дивеевского муниципального округа</w:t>
      </w:r>
    </w:p>
    <w:p w:rsidR="00900E52" w:rsidRPr="00D377EC" w:rsidRDefault="00900E52" w:rsidP="00670ED0">
      <w:pPr>
        <w:jc w:val="center"/>
        <w:rPr>
          <w:b/>
          <w:color w:val="000000"/>
          <w:sz w:val="32"/>
        </w:rPr>
      </w:pPr>
      <w:r w:rsidRPr="00D377EC">
        <w:rPr>
          <w:b/>
          <w:color w:val="000000"/>
          <w:sz w:val="32"/>
        </w:rPr>
        <w:t>Нижегородской области</w:t>
      </w:r>
    </w:p>
    <w:p w:rsidR="00900E52" w:rsidRPr="00D377EC" w:rsidRDefault="00900E52" w:rsidP="00670ED0">
      <w:pPr>
        <w:jc w:val="center"/>
        <w:rPr>
          <w:b/>
          <w:color w:val="000000"/>
          <w:sz w:val="32"/>
        </w:rPr>
      </w:pPr>
    </w:p>
    <w:p w:rsidR="00900E52" w:rsidRPr="00D377EC" w:rsidRDefault="00900E52" w:rsidP="00670ED0">
      <w:pPr>
        <w:keepNext/>
        <w:jc w:val="center"/>
        <w:outlineLvl w:val="1"/>
        <w:rPr>
          <w:b/>
          <w:color w:val="000000"/>
          <w:sz w:val="52"/>
        </w:rPr>
      </w:pPr>
      <w:r w:rsidRPr="00D377EC">
        <w:rPr>
          <w:b/>
          <w:color w:val="000000"/>
          <w:sz w:val="52"/>
        </w:rPr>
        <w:t>ПОСТАНОВЛЕНИЕ</w:t>
      </w:r>
    </w:p>
    <w:tbl>
      <w:tblPr>
        <w:tblW w:w="4872" w:type="pct"/>
        <w:tblLayout w:type="fixed"/>
        <w:tblLook w:val="01E0"/>
      </w:tblPr>
      <w:tblGrid>
        <w:gridCol w:w="3473"/>
        <w:gridCol w:w="2396"/>
        <w:gridCol w:w="899"/>
        <w:gridCol w:w="2268"/>
        <w:gridCol w:w="567"/>
      </w:tblGrid>
      <w:tr w:rsidR="00900E52" w:rsidRPr="00D377EC" w:rsidTr="00E54B0A">
        <w:trPr>
          <w:trHeight w:val="377"/>
        </w:trPr>
        <w:tc>
          <w:tcPr>
            <w:tcW w:w="1808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900E52" w:rsidRPr="00D377EC" w:rsidRDefault="00900E52" w:rsidP="00E72746">
            <w:pPr>
              <w:tabs>
                <w:tab w:val="right" w:pos="8460"/>
              </w:tabs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21 апреля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color w:val="000000"/>
                  <w:sz w:val="32"/>
                  <w:szCs w:val="32"/>
                </w:rPr>
                <w:t>2022 г</w:t>
              </w:r>
            </w:smartTag>
            <w:r>
              <w:rPr>
                <w:b/>
                <w:color w:val="000000"/>
                <w:sz w:val="32"/>
                <w:szCs w:val="32"/>
              </w:rPr>
              <w:t>.</w:t>
            </w:r>
          </w:p>
        </w:tc>
        <w:tc>
          <w:tcPr>
            <w:tcW w:w="1247" w:type="pct"/>
            <w:vAlign w:val="bottom"/>
          </w:tcPr>
          <w:p w:rsidR="00900E52" w:rsidRPr="00D377EC" w:rsidRDefault="00900E52" w:rsidP="00E72746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900E52" w:rsidRPr="00D377EC" w:rsidRDefault="00900E52" w:rsidP="00E72746">
            <w:pPr>
              <w:jc w:val="right"/>
              <w:rPr>
                <w:b/>
                <w:color w:val="000000"/>
                <w:sz w:val="32"/>
                <w:szCs w:val="32"/>
              </w:rPr>
            </w:pPr>
            <w:r w:rsidRPr="00D377EC">
              <w:rPr>
                <w:b/>
                <w:color w:val="000000"/>
                <w:sz w:val="32"/>
                <w:szCs w:val="32"/>
              </w:rPr>
              <w:t>№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900E52" w:rsidRPr="00D377EC" w:rsidRDefault="00900E52" w:rsidP="00E72746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558</w:t>
            </w: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vAlign w:val="bottom"/>
          </w:tcPr>
          <w:p w:rsidR="00900E52" w:rsidRPr="00D377EC" w:rsidRDefault="00900E52" w:rsidP="00E72746">
            <w:pPr>
              <w:rPr>
                <w:b/>
                <w:color w:val="000000"/>
                <w:sz w:val="32"/>
                <w:szCs w:val="32"/>
              </w:rPr>
            </w:pPr>
          </w:p>
        </w:tc>
      </w:tr>
      <w:tr w:rsidR="00900E52" w:rsidRPr="00D377EC" w:rsidTr="00E54B0A">
        <w:trPr>
          <w:trHeight w:hRule="exact" w:val="227"/>
        </w:trPr>
        <w:tc>
          <w:tcPr>
            <w:tcW w:w="1808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900E52" w:rsidRPr="00D377EC" w:rsidRDefault="00900E52" w:rsidP="00E72746">
            <w:pPr>
              <w:tabs>
                <w:tab w:val="right" w:pos="8460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7" w:type="pct"/>
            <w:vAlign w:val="center"/>
          </w:tcPr>
          <w:p w:rsidR="00900E52" w:rsidRPr="00D377EC" w:rsidRDefault="00900E52" w:rsidP="00E7274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900E52" w:rsidRPr="00D377EC" w:rsidRDefault="00900E52" w:rsidP="00E72746">
            <w:pPr>
              <w:tabs>
                <w:tab w:val="left" w:pos="182"/>
              </w:tabs>
              <w:jc w:val="right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76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00E52" w:rsidRPr="00D377EC" w:rsidRDefault="00900E52" w:rsidP="00E7274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900E52" w:rsidRDefault="00900E52" w:rsidP="00C60834">
      <w:pPr>
        <w:jc w:val="center"/>
        <w:rPr>
          <w:b/>
          <w:color w:val="000000"/>
          <w:sz w:val="28"/>
          <w:szCs w:val="28"/>
        </w:rPr>
      </w:pPr>
      <w:r w:rsidRPr="00D377EC">
        <w:rPr>
          <w:b/>
          <w:bCs/>
          <w:color w:val="000000"/>
          <w:sz w:val="28"/>
          <w:szCs w:val="28"/>
        </w:rPr>
        <w:t>Об утверждении административного регламента администрации Дивеевского муниципального округа Нижегородской области по предоставлению муниципальной услуги</w:t>
      </w:r>
      <w:r w:rsidRPr="00D377EC">
        <w:rPr>
          <w:b/>
          <w:color w:val="000000"/>
          <w:sz w:val="28"/>
          <w:szCs w:val="28"/>
        </w:rPr>
        <w:t xml:space="preserve">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Дивеевского муниципального округа</w:t>
      </w:r>
    </w:p>
    <w:p w:rsidR="00900E52" w:rsidRPr="00D377EC" w:rsidRDefault="00900E52" w:rsidP="00C60834">
      <w:pPr>
        <w:jc w:val="center"/>
        <w:rPr>
          <w:b/>
          <w:color w:val="000000"/>
          <w:sz w:val="28"/>
          <w:szCs w:val="28"/>
        </w:rPr>
      </w:pPr>
      <w:r w:rsidRPr="00D377EC">
        <w:rPr>
          <w:b/>
          <w:color w:val="000000"/>
          <w:sz w:val="28"/>
          <w:szCs w:val="28"/>
        </w:rPr>
        <w:t>Нижегородской области»</w:t>
      </w:r>
    </w:p>
    <w:p w:rsidR="00900E52" w:rsidRPr="00D377EC" w:rsidRDefault="00900E52" w:rsidP="00C52ED7">
      <w:pPr>
        <w:jc w:val="both"/>
        <w:rPr>
          <w:color w:val="000000"/>
          <w:sz w:val="28"/>
          <w:szCs w:val="28"/>
        </w:rPr>
      </w:pPr>
    </w:p>
    <w:p w:rsidR="00900E52" w:rsidRPr="00BF7F00" w:rsidRDefault="00900E52" w:rsidP="004C188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377EC">
        <w:rPr>
          <w:color w:val="000000"/>
          <w:sz w:val="28"/>
          <w:szCs w:val="28"/>
        </w:rPr>
        <w:t xml:space="preserve">Администрация Дивеевского муниципального округа Нижегородской области </w:t>
      </w:r>
      <w:r w:rsidRPr="00D377EC">
        <w:rPr>
          <w:b/>
          <w:color w:val="000000"/>
          <w:sz w:val="28"/>
          <w:szCs w:val="28"/>
        </w:rPr>
        <w:t>п о с т а н о в л я е т:</w:t>
      </w:r>
    </w:p>
    <w:p w:rsidR="00900E52" w:rsidRPr="00616DE6" w:rsidRDefault="00900E52" w:rsidP="004C188C">
      <w:pPr>
        <w:spacing w:line="360" w:lineRule="auto"/>
        <w:ind w:firstLine="709"/>
        <w:jc w:val="both"/>
        <w:rPr>
          <w:sz w:val="28"/>
          <w:szCs w:val="28"/>
        </w:rPr>
      </w:pPr>
      <w:r w:rsidRPr="00616DE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16DE6">
        <w:rPr>
          <w:sz w:val="28"/>
          <w:szCs w:val="28"/>
        </w:rPr>
        <w:t xml:space="preserve">Утвердить административный регламент администрации Дивеевского муниципального </w:t>
      </w:r>
      <w:r>
        <w:rPr>
          <w:sz w:val="28"/>
          <w:szCs w:val="28"/>
        </w:rPr>
        <w:t>округа</w:t>
      </w:r>
      <w:r w:rsidRPr="00616DE6">
        <w:rPr>
          <w:sz w:val="28"/>
          <w:szCs w:val="28"/>
        </w:rPr>
        <w:t xml:space="preserve"> Нижегородской области по предоставлению муниципальной услуги «</w:t>
      </w:r>
      <w:r w:rsidRPr="00F37191">
        <w:rPr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Дивеевского муниципального округа Нижегородской области</w:t>
      </w:r>
      <w:r w:rsidRPr="00616DE6">
        <w:rPr>
          <w:sz w:val="28"/>
          <w:szCs w:val="28"/>
        </w:rPr>
        <w:t>».</w:t>
      </w:r>
    </w:p>
    <w:p w:rsidR="00900E52" w:rsidRDefault="00900E52" w:rsidP="004C188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38715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387150">
        <w:rPr>
          <w:sz w:val="28"/>
          <w:szCs w:val="28"/>
        </w:rPr>
        <w:t xml:space="preserve">Признать утратившим силу постановление от </w:t>
      </w:r>
      <w:r>
        <w:rPr>
          <w:sz w:val="28"/>
          <w:szCs w:val="28"/>
        </w:rPr>
        <w:t>21</w:t>
      </w:r>
      <w:r w:rsidRPr="0038715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387150">
        <w:rPr>
          <w:sz w:val="28"/>
          <w:szCs w:val="28"/>
        </w:rPr>
        <w:t>.20</w:t>
      </w:r>
      <w:r>
        <w:rPr>
          <w:sz w:val="28"/>
          <w:szCs w:val="28"/>
        </w:rPr>
        <w:t>18</w:t>
      </w:r>
      <w:r w:rsidRPr="00387150">
        <w:rPr>
          <w:sz w:val="28"/>
          <w:szCs w:val="28"/>
        </w:rPr>
        <w:t xml:space="preserve"> № </w:t>
      </w:r>
      <w:r>
        <w:rPr>
          <w:sz w:val="28"/>
          <w:szCs w:val="28"/>
        </w:rPr>
        <w:t>1070</w:t>
      </w:r>
      <w:r w:rsidRPr="00387150">
        <w:rPr>
          <w:sz w:val="28"/>
          <w:szCs w:val="28"/>
        </w:rPr>
        <w:t xml:space="preserve"> </w:t>
      </w:r>
      <w:r w:rsidRPr="002426B7">
        <w:rPr>
          <w:sz w:val="28"/>
          <w:szCs w:val="28"/>
        </w:rPr>
        <w:t>«</w:t>
      </w:r>
      <w:r w:rsidRPr="0045562E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45562E">
        <w:rPr>
          <w:sz w:val="28"/>
          <w:szCs w:val="28"/>
        </w:rPr>
        <w:t xml:space="preserve">утверждении административного регламента администрации Дивеевского муниципального </w:t>
      </w:r>
      <w:r>
        <w:rPr>
          <w:sz w:val="28"/>
          <w:szCs w:val="28"/>
        </w:rPr>
        <w:t>района</w:t>
      </w:r>
      <w:r w:rsidRPr="0045562E">
        <w:rPr>
          <w:sz w:val="28"/>
          <w:szCs w:val="28"/>
        </w:rPr>
        <w:t xml:space="preserve"> по предоставлению муниципальной услуги «</w:t>
      </w:r>
      <w:r w:rsidRPr="00A74AE0">
        <w:rPr>
          <w:sz w:val="28"/>
          <w:szCs w:val="28"/>
        </w:rPr>
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 на территории Дивеевского муниципального района Нижегородской области</w:t>
      </w:r>
      <w:r w:rsidRPr="0045562E">
        <w:rPr>
          <w:sz w:val="28"/>
          <w:szCs w:val="28"/>
        </w:rPr>
        <w:t>»</w:t>
      </w:r>
      <w:r w:rsidRPr="002426B7">
        <w:rPr>
          <w:bCs/>
          <w:sz w:val="28"/>
          <w:szCs w:val="28"/>
        </w:rPr>
        <w:t>.</w:t>
      </w:r>
    </w:p>
    <w:p w:rsidR="00900E52" w:rsidRPr="007D6296" w:rsidRDefault="00900E52" w:rsidP="004C188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D377E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D6296">
        <w:rPr>
          <w:color w:val="000000"/>
          <w:sz w:val="28"/>
          <w:szCs w:val="28"/>
        </w:rPr>
        <w:t>Отделу организационно-кадровой работы управления делами администрации Дивеевского муниципального округа Нижегородской области:</w:t>
      </w:r>
    </w:p>
    <w:p w:rsidR="00900E52" w:rsidRPr="007D6296" w:rsidRDefault="00900E52" w:rsidP="004C188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D629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D6296">
        <w:rPr>
          <w:color w:val="000000"/>
          <w:sz w:val="28"/>
          <w:szCs w:val="28"/>
        </w:rPr>
        <w:t>разместить настоящее постановление на официальном сайте администрации Дивеевского муниципального округа Нижегородской области в сети Интернет;</w:t>
      </w:r>
    </w:p>
    <w:p w:rsidR="00900E52" w:rsidRPr="007D6296" w:rsidRDefault="00900E52" w:rsidP="004C188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D629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D6296">
        <w:rPr>
          <w:color w:val="000000"/>
          <w:sz w:val="28"/>
          <w:szCs w:val="28"/>
        </w:rPr>
        <w:t>обнародовать настоящее постановление в порядке, предусмотренном Уставом Дивеевского муниципального округа Нижегородской области.</w:t>
      </w:r>
    </w:p>
    <w:p w:rsidR="00900E52" w:rsidRPr="007D6296" w:rsidRDefault="00900E52" w:rsidP="004C188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377E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D6296">
        <w:rPr>
          <w:color w:val="000000"/>
          <w:sz w:val="28"/>
          <w:szCs w:val="28"/>
        </w:rPr>
        <w:t>Настоящее постановление вступает в силу со дня его обнародования.</w:t>
      </w:r>
    </w:p>
    <w:p w:rsidR="00900E52" w:rsidRPr="00D377EC" w:rsidRDefault="00900E52" w:rsidP="004C188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D377E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D377EC">
        <w:rPr>
          <w:color w:val="000000"/>
          <w:sz w:val="28"/>
          <w:szCs w:val="28"/>
        </w:rPr>
        <w:t>Контроль за исполнением настоящего постановления возложить на начальника управления капитального строительства и архитектуры администрации Дивеевского муниципального округа Нижегородской области Шанина Д.В.</w:t>
      </w:r>
    </w:p>
    <w:p w:rsidR="00900E52" w:rsidRDefault="00900E52" w:rsidP="004C188C">
      <w:pPr>
        <w:jc w:val="both"/>
        <w:rPr>
          <w:sz w:val="28"/>
          <w:szCs w:val="28"/>
        </w:rPr>
      </w:pPr>
    </w:p>
    <w:p w:rsidR="00900E52" w:rsidRDefault="00900E52" w:rsidP="004C188C">
      <w:pPr>
        <w:jc w:val="both"/>
        <w:rPr>
          <w:sz w:val="28"/>
          <w:szCs w:val="28"/>
        </w:rPr>
      </w:pPr>
    </w:p>
    <w:p w:rsidR="00900E52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  <w:r w:rsidRPr="004C188C">
        <w:rPr>
          <w:sz w:val="28"/>
          <w:szCs w:val="28"/>
        </w:rPr>
        <w:t>Глава местного самоуправления</w:t>
      </w:r>
      <w:r w:rsidRPr="004C188C">
        <w:rPr>
          <w:sz w:val="28"/>
          <w:szCs w:val="28"/>
        </w:rPr>
        <w:tab/>
      </w:r>
      <w:r w:rsidRPr="004C188C">
        <w:rPr>
          <w:sz w:val="28"/>
          <w:szCs w:val="28"/>
        </w:rPr>
        <w:tab/>
      </w:r>
      <w:r w:rsidRPr="004C188C">
        <w:rPr>
          <w:sz w:val="28"/>
          <w:szCs w:val="28"/>
        </w:rPr>
        <w:tab/>
      </w:r>
      <w:r w:rsidRPr="004C188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188C">
        <w:rPr>
          <w:sz w:val="28"/>
          <w:szCs w:val="28"/>
        </w:rPr>
        <w:tab/>
        <w:t xml:space="preserve"> С.А.Кучин</w:t>
      </w: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4C188C" w:rsidRDefault="00900E52" w:rsidP="004C188C">
      <w:pPr>
        <w:jc w:val="both"/>
        <w:rPr>
          <w:sz w:val="28"/>
          <w:szCs w:val="28"/>
        </w:rPr>
      </w:pPr>
    </w:p>
    <w:p w:rsidR="00900E52" w:rsidRPr="00D377EC" w:rsidRDefault="00900E52" w:rsidP="00591E73">
      <w:pPr>
        <w:jc w:val="both"/>
        <w:rPr>
          <w:color w:val="000000"/>
        </w:rPr>
      </w:pPr>
      <w:r w:rsidRPr="00D377EC">
        <w:rPr>
          <w:color w:val="000000"/>
        </w:rPr>
        <w:t>Сыров С.А.</w:t>
      </w:r>
    </w:p>
    <w:p w:rsidR="00900E52" w:rsidRPr="00D377EC" w:rsidRDefault="00900E52" w:rsidP="00591E73">
      <w:pPr>
        <w:jc w:val="both"/>
        <w:rPr>
          <w:color w:val="000000"/>
        </w:rPr>
      </w:pPr>
      <w:r>
        <w:rPr>
          <w:color w:val="000000"/>
        </w:rPr>
        <w:t>Савинкин</w:t>
      </w:r>
      <w:r w:rsidRPr="00D377EC">
        <w:rPr>
          <w:color w:val="000000"/>
        </w:rPr>
        <w:t xml:space="preserve"> Д.В.</w:t>
      </w:r>
    </w:p>
    <w:p w:rsidR="00900E52" w:rsidRPr="00D377EC" w:rsidRDefault="00900E52" w:rsidP="00591E73">
      <w:pPr>
        <w:jc w:val="both"/>
        <w:rPr>
          <w:color w:val="000000"/>
        </w:rPr>
      </w:pPr>
      <w:r>
        <w:rPr>
          <w:color w:val="000000"/>
        </w:rPr>
        <w:t>Качанов А.Н.</w:t>
      </w:r>
    </w:p>
    <w:sectPr w:rsidR="00900E52" w:rsidRPr="00D377EC" w:rsidSect="00F36934">
      <w:headerReference w:type="even" r:id="rId8"/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E52" w:rsidRDefault="00900E52">
      <w:r>
        <w:separator/>
      </w:r>
    </w:p>
  </w:endnote>
  <w:endnote w:type="continuationSeparator" w:id="0">
    <w:p w:rsidR="00900E52" w:rsidRDefault="00900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E52" w:rsidRDefault="00900E52">
      <w:r>
        <w:separator/>
      </w:r>
    </w:p>
  </w:footnote>
  <w:footnote w:type="continuationSeparator" w:id="0">
    <w:p w:rsidR="00900E52" w:rsidRDefault="00900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E52" w:rsidRDefault="00900E52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0E52" w:rsidRDefault="00900E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E52" w:rsidRDefault="00900E52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00E52" w:rsidRDefault="00900E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5A56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8447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ED2BA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EA6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6287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A213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62F4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063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5EE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904A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EB9C721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2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5">
    <w:nsid w:val="061B58CC"/>
    <w:multiLevelType w:val="hybridMultilevel"/>
    <w:tmpl w:val="9392C9B0"/>
    <w:lvl w:ilvl="0" w:tplc="AC50E5F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06ED50B1"/>
    <w:multiLevelType w:val="hybridMultilevel"/>
    <w:tmpl w:val="AC8E7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7AD33C1"/>
    <w:multiLevelType w:val="hybridMultilevel"/>
    <w:tmpl w:val="3F342630"/>
    <w:lvl w:ilvl="0" w:tplc="AC50E5F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0B6B4717"/>
    <w:multiLevelType w:val="hybridMultilevel"/>
    <w:tmpl w:val="FE489CE6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E7457E"/>
    <w:multiLevelType w:val="hybridMultilevel"/>
    <w:tmpl w:val="5D447BD2"/>
    <w:lvl w:ilvl="0" w:tplc="AC50E5F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9D5C10"/>
    <w:multiLevelType w:val="hybridMultilevel"/>
    <w:tmpl w:val="6C985F00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9004A1E"/>
    <w:multiLevelType w:val="multilevel"/>
    <w:tmpl w:val="52307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07D036F"/>
    <w:multiLevelType w:val="multilevel"/>
    <w:tmpl w:val="35B02786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24">
    <w:nsid w:val="2AD161AA"/>
    <w:multiLevelType w:val="hybridMultilevel"/>
    <w:tmpl w:val="1096B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E742B3"/>
    <w:multiLevelType w:val="hybridMultilevel"/>
    <w:tmpl w:val="1F10148A"/>
    <w:lvl w:ilvl="0" w:tplc="221AC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4225E8"/>
    <w:multiLevelType w:val="hybridMultilevel"/>
    <w:tmpl w:val="CE3C7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061CF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4C61C81"/>
    <w:multiLevelType w:val="hybridMultilevel"/>
    <w:tmpl w:val="1F4AA36A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22582D"/>
    <w:multiLevelType w:val="multilevel"/>
    <w:tmpl w:val="F468FEB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2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FC463F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9"/>
  </w:num>
  <w:num w:numId="16">
    <w:abstractNumId w:val="25"/>
  </w:num>
  <w:num w:numId="17">
    <w:abstractNumId w:val="10"/>
    <w:lvlOverride w:ilvl="0">
      <w:lvl w:ilvl="0">
        <w:numFmt w:val="bullet"/>
        <w:lvlText w:val="-"/>
        <w:legacy w:legacy="1" w:legacySpace="0" w:legacyIndent="12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22"/>
        <w:lvlJc w:val="left"/>
        <w:rPr>
          <w:rFonts w:ascii="Arial" w:hAnsi="Arial" w:hint="default"/>
        </w:rPr>
      </w:lvl>
    </w:lvlOverride>
  </w:num>
  <w:num w:numId="19">
    <w:abstractNumId w:val="11"/>
  </w:num>
  <w:num w:numId="20">
    <w:abstractNumId w:val="12"/>
  </w:num>
  <w:num w:numId="21">
    <w:abstractNumId w:val="13"/>
  </w:num>
  <w:num w:numId="22">
    <w:abstractNumId w:val="14"/>
  </w:num>
  <w:num w:numId="23">
    <w:abstractNumId w:val="31"/>
  </w:num>
  <w:num w:numId="24">
    <w:abstractNumId w:val="27"/>
  </w:num>
  <w:num w:numId="25">
    <w:abstractNumId w:val="33"/>
  </w:num>
  <w:num w:numId="26">
    <w:abstractNumId w:val="28"/>
  </w:num>
  <w:num w:numId="27">
    <w:abstractNumId w:val="22"/>
  </w:num>
  <w:num w:numId="28">
    <w:abstractNumId w:val="19"/>
  </w:num>
  <w:num w:numId="29">
    <w:abstractNumId w:val="24"/>
  </w:num>
  <w:num w:numId="30">
    <w:abstractNumId w:val="16"/>
  </w:num>
  <w:num w:numId="31">
    <w:abstractNumId w:val="15"/>
  </w:num>
  <w:num w:numId="32">
    <w:abstractNumId w:val="26"/>
  </w:num>
  <w:num w:numId="33">
    <w:abstractNumId w:val="18"/>
  </w:num>
  <w:num w:numId="34">
    <w:abstractNumId w:val="20"/>
  </w:num>
  <w:num w:numId="35">
    <w:abstractNumId w:val="17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3678E"/>
    <w:rsid w:val="0004049A"/>
    <w:rsid w:val="00040B43"/>
    <w:rsid w:val="00042B86"/>
    <w:rsid w:val="000444BC"/>
    <w:rsid w:val="00051C4D"/>
    <w:rsid w:val="00052083"/>
    <w:rsid w:val="00054D95"/>
    <w:rsid w:val="00070D34"/>
    <w:rsid w:val="00091EB4"/>
    <w:rsid w:val="00096FDB"/>
    <w:rsid w:val="000A309E"/>
    <w:rsid w:val="000B7A23"/>
    <w:rsid w:val="000C49C6"/>
    <w:rsid w:val="000D4105"/>
    <w:rsid w:val="000D5846"/>
    <w:rsid w:val="000D6A80"/>
    <w:rsid w:val="000E762F"/>
    <w:rsid w:val="001007D9"/>
    <w:rsid w:val="001059C7"/>
    <w:rsid w:val="00106830"/>
    <w:rsid w:val="00110FDE"/>
    <w:rsid w:val="00111C26"/>
    <w:rsid w:val="00133D9E"/>
    <w:rsid w:val="00134EC1"/>
    <w:rsid w:val="00136E28"/>
    <w:rsid w:val="00185E74"/>
    <w:rsid w:val="00187FDF"/>
    <w:rsid w:val="001907CB"/>
    <w:rsid w:val="0019675A"/>
    <w:rsid w:val="001B47FA"/>
    <w:rsid w:val="001D23E6"/>
    <w:rsid w:val="00217C93"/>
    <w:rsid w:val="002426B7"/>
    <w:rsid w:val="0024523B"/>
    <w:rsid w:val="00246369"/>
    <w:rsid w:val="002463F2"/>
    <w:rsid w:val="00254CDD"/>
    <w:rsid w:val="002640C8"/>
    <w:rsid w:val="00266151"/>
    <w:rsid w:val="002709EC"/>
    <w:rsid w:val="00270DDC"/>
    <w:rsid w:val="00280D20"/>
    <w:rsid w:val="00284768"/>
    <w:rsid w:val="002905D9"/>
    <w:rsid w:val="00292C39"/>
    <w:rsid w:val="002A0320"/>
    <w:rsid w:val="002B2BF7"/>
    <w:rsid w:val="002C2CB0"/>
    <w:rsid w:val="002E008F"/>
    <w:rsid w:val="002E543B"/>
    <w:rsid w:val="002E6660"/>
    <w:rsid w:val="002F264E"/>
    <w:rsid w:val="002F41A8"/>
    <w:rsid w:val="00304E39"/>
    <w:rsid w:val="0031724A"/>
    <w:rsid w:val="0032140A"/>
    <w:rsid w:val="00333118"/>
    <w:rsid w:val="003576FF"/>
    <w:rsid w:val="00357884"/>
    <w:rsid w:val="003656CE"/>
    <w:rsid w:val="00387150"/>
    <w:rsid w:val="003952B0"/>
    <w:rsid w:val="00395828"/>
    <w:rsid w:val="003A08EC"/>
    <w:rsid w:val="003B1238"/>
    <w:rsid w:val="003D0501"/>
    <w:rsid w:val="003D24C8"/>
    <w:rsid w:val="003D2DB9"/>
    <w:rsid w:val="003E6AD1"/>
    <w:rsid w:val="003F3D46"/>
    <w:rsid w:val="003F606F"/>
    <w:rsid w:val="003F6D05"/>
    <w:rsid w:val="003F758A"/>
    <w:rsid w:val="00400AEE"/>
    <w:rsid w:val="00403FD2"/>
    <w:rsid w:val="004144FF"/>
    <w:rsid w:val="00416AA5"/>
    <w:rsid w:val="00421E0C"/>
    <w:rsid w:val="00430F44"/>
    <w:rsid w:val="00431B17"/>
    <w:rsid w:val="00444069"/>
    <w:rsid w:val="004456AF"/>
    <w:rsid w:val="00445E37"/>
    <w:rsid w:val="0045476D"/>
    <w:rsid w:val="0045562E"/>
    <w:rsid w:val="004601EB"/>
    <w:rsid w:val="00477216"/>
    <w:rsid w:val="0047755F"/>
    <w:rsid w:val="0048560F"/>
    <w:rsid w:val="0049191C"/>
    <w:rsid w:val="004B10E9"/>
    <w:rsid w:val="004B6248"/>
    <w:rsid w:val="004B72C1"/>
    <w:rsid w:val="004C188C"/>
    <w:rsid w:val="004F1CE2"/>
    <w:rsid w:val="004F7728"/>
    <w:rsid w:val="00506DA5"/>
    <w:rsid w:val="005123BC"/>
    <w:rsid w:val="00513F31"/>
    <w:rsid w:val="0051619E"/>
    <w:rsid w:val="00517857"/>
    <w:rsid w:val="00520599"/>
    <w:rsid w:val="005217D1"/>
    <w:rsid w:val="00524B8B"/>
    <w:rsid w:val="00537514"/>
    <w:rsid w:val="0055003B"/>
    <w:rsid w:val="005617FD"/>
    <w:rsid w:val="00565146"/>
    <w:rsid w:val="005665EE"/>
    <w:rsid w:val="00574DB4"/>
    <w:rsid w:val="005756E3"/>
    <w:rsid w:val="00585857"/>
    <w:rsid w:val="0059082A"/>
    <w:rsid w:val="00591E73"/>
    <w:rsid w:val="0059492F"/>
    <w:rsid w:val="0059622A"/>
    <w:rsid w:val="005B3F91"/>
    <w:rsid w:val="005B40B5"/>
    <w:rsid w:val="005B5643"/>
    <w:rsid w:val="005B5F69"/>
    <w:rsid w:val="005B6F10"/>
    <w:rsid w:val="005B78F1"/>
    <w:rsid w:val="005C4B52"/>
    <w:rsid w:val="005D626A"/>
    <w:rsid w:val="005E118D"/>
    <w:rsid w:val="005E11C8"/>
    <w:rsid w:val="005F478B"/>
    <w:rsid w:val="00615C62"/>
    <w:rsid w:val="006169B9"/>
    <w:rsid w:val="00616DE6"/>
    <w:rsid w:val="00624231"/>
    <w:rsid w:val="00624D73"/>
    <w:rsid w:val="0063609E"/>
    <w:rsid w:val="00640E37"/>
    <w:rsid w:val="00654996"/>
    <w:rsid w:val="006709AD"/>
    <w:rsid w:val="00670C13"/>
    <w:rsid w:val="00670ED0"/>
    <w:rsid w:val="006868F5"/>
    <w:rsid w:val="00687275"/>
    <w:rsid w:val="006A4D06"/>
    <w:rsid w:val="006A5AB3"/>
    <w:rsid w:val="006B35DB"/>
    <w:rsid w:val="006B43BE"/>
    <w:rsid w:val="006B583D"/>
    <w:rsid w:val="006D39FB"/>
    <w:rsid w:val="006E75D7"/>
    <w:rsid w:val="006E78E6"/>
    <w:rsid w:val="006F4E3C"/>
    <w:rsid w:val="00707318"/>
    <w:rsid w:val="0072171B"/>
    <w:rsid w:val="00721FDA"/>
    <w:rsid w:val="00730746"/>
    <w:rsid w:val="00735F25"/>
    <w:rsid w:val="00740B32"/>
    <w:rsid w:val="00751BD8"/>
    <w:rsid w:val="0076447B"/>
    <w:rsid w:val="007648C1"/>
    <w:rsid w:val="0077326A"/>
    <w:rsid w:val="007854BD"/>
    <w:rsid w:val="00790F49"/>
    <w:rsid w:val="00791944"/>
    <w:rsid w:val="007A0A65"/>
    <w:rsid w:val="007A303A"/>
    <w:rsid w:val="007A4620"/>
    <w:rsid w:val="007A7C5F"/>
    <w:rsid w:val="007B41DF"/>
    <w:rsid w:val="007C4E6A"/>
    <w:rsid w:val="007D1C84"/>
    <w:rsid w:val="007D6296"/>
    <w:rsid w:val="007E1CAD"/>
    <w:rsid w:val="00817A73"/>
    <w:rsid w:val="008219EE"/>
    <w:rsid w:val="00825C1E"/>
    <w:rsid w:val="00836808"/>
    <w:rsid w:val="00846E2D"/>
    <w:rsid w:val="00853FBB"/>
    <w:rsid w:val="00854C8C"/>
    <w:rsid w:val="008663EE"/>
    <w:rsid w:val="00870A53"/>
    <w:rsid w:val="00874F4E"/>
    <w:rsid w:val="00884074"/>
    <w:rsid w:val="008864EE"/>
    <w:rsid w:val="008B1931"/>
    <w:rsid w:val="008B4EDD"/>
    <w:rsid w:val="008C1212"/>
    <w:rsid w:val="008C27D6"/>
    <w:rsid w:val="008D1025"/>
    <w:rsid w:val="008D53CF"/>
    <w:rsid w:val="008E38FF"/>
    <w:rsid w:val="008E3C89"/>
    <w:rsid w:val="008F0638"/>
    <w:rsid w:val="008F32F5"/>
    <w:rsid w:val="00900B5A"/>
    <w:rsid w:val="00900E52"/>
    <w:rsid w:val="00902755"/>
    <w:rsid w:val="0092436E"/>
    <w:rsid w:val="00927DF0"/>
    <w:rsid w:val="00946A6B"/>
    <w:rsid w:val="00947809"/>
    <w:rsid w:val="0095052E"/>
    <w:rsid w:val="009507B2"/>
    <w:rsid w:val="00951795"/>
    <w:rsid w:val="0095727F"/>
    <w:rsid w:val="00965167"/>
    <w:rsid w:val="00966269"/>
    <w:rsid w:val="009662EC"/>
    <w:rsid w:val="00976426"/>
    <w:rsid w:val="00977DDF"/>
    <w:rsid w:val="00977F5D"/>
    <w:rsid w:val="00981A18"/>
    <w:rsid w:val="009A172F"/>
    <w:rsid w:val="009A1864"/>
    <w:rsid w:val="009B4883"/>
    <w:rsid w:val="009C2629"/>
    <w:rsid w:val="009D15FE"/>
    <w:rsid w:val="009E0993"/>
    <w:rsid w:val="009E1219"/>
    <w:rsid w:val="009E3059"/>
    <w:rsid w:val="009E6947"/>
    <w:rsid w:val="009F716B"/>
    <w:rsid w:val="00A12B25"/>
    <w:rsid w:val="00A13448"/>
    <w:rsid w:val="00A243F3"/>
    <w:rsid w:val="00A26AFB"/>
    <w:rsid w:val="00A279A4"/>
    <w:rsid w:val="00A32F63"/>
    <w:rsid w:val="00A33680"/>
    <w:rsid w:val="00A36F96"/>
    <w:rsid w:val="00A42A4B"/>
    <w:rsid w:val="00A47F40"/>
    <w:rsid w:val="00A5274C"/>
    <w:rsid w:val="00A52855"/>
    <w:rsid w:val="00A61A20"/>
    <w:rsid w:val="00A65DF2"/>
    <w:rsid w:val="00A74AE0"/>
    <w:rsid w:val="00A76564"/>
    <w:rsid w:val="00A81300"/>
    <w:rsid w:val="00A847C8"/>
    <w:rsid w:val="00A9563B"/>
    <w:rsid w:val="00AA4505"/>
    <w:rsid w:val="00AB3775"/>
    <w:rsid w:val="00AB5374"/>
    <w:rsid w:val="00AC72CA"/>
    <w:rsid w:val="00AD152B"/>
    <w:rsid w:val="00AD2697"/>
    <w:rsid w:val="00AE1C03"/>
    <w:rsid w:val="00AF2EBD"/>
    <w:rsid w:val="00AF512D"/>
    <w:rsid w:val="00B00936"/>
    <w:rsid w:val="00B224B4"/>
    <w:rsid w:val="00B267E2"/>
    <w:rsid w:val="00B26C43"/>
    <w:rsid w:val="00B46442"/>
    <w:rsid w:val="00B50967"/>
    <w:rsid w:val="00B6282D"/>
    <w:rsid w:val="00B63568"/>
    <w:rsid w:val="00B92296"/>
    <w:rsid w:val="00B943A1"/>
    <w:rsid w:val="00B97F1A"/>
    <w:rsid w:val="00BB0C07"/>
    <w:rsid w:val="00BB7B51"/>
    <w:rsid w:val="00BD3EC6"/>
    <w:rsid w:val="00BE0D99"/>
    <w:rsid w:val="00BF7F00"/>
    <w:rsid w:val="00C305E0"/>
    <w:rsid w:val="00C3167D"/>
    <w:rsid w:val="00C338A2"/>
    <w:rsid w:val="00C356DD"/>
    <w:rsid w:val="00C4477B"/>
    <w:rsid w:val="00C46D21"/>
    <w:rsid w:val="00C52ED7"/>
    <w:rsid w:val="00C54E15"/>
    <w:rsid w:val="00C57864"/>
    <w:rsid w:val="00C60834"/>
    <w:rsid w:val="00C66ADB"/>
    <w:rsid w:val="00C71EF7"/>
    <w:rsid w:val="00C81567"/>
    <w:rsid w:val="00C83249"/>
    <w:rsid w:val="00C8394C"/>
    <w:rsid w:val="00C84581"/>
    <w:rsid w:val="00C946FC"/>
    <w:rsid w:val="00C97E0E"/>
    <w:rsid w:val="00CB3CAE"/>
    <w:rsid w:val="00CB5E89"/>
    <w:rsid w:val="00CC4954"/>
    <w:rsid w:val="00CC685A"/>
    <w:rsid w:val="00CD1AD3"/>
    <w:rsid w:val="00CE2D64"/>
    <w:rsid w:val="00CE3112"/>
    <w:rsid w:val="00CF3ABC"/>
    <w:rsid w:val="00CF4924"/>
    <w:rsid w:val="00CF6DB7"/>
    <w:rsid w:val="00D175D7"/>
    <w:rsid w:val="00D17D9C"/>
    <w:rsid w:val="00D2535D"/>
    <w:rsid w:val="00D36476"/>
    <w:rsid w:val="00D377EC"/>
    <w:rsid w:val="00D4159E"/>
    <w:rsid w:val="00D57F64"/>
    <w:rsid w:val="00D75FE7"/>
    <w:rsid w:val="00D7619F"/>
    <w:rsid w:val="00D84631"/>
    <w:rsid w:val="00D8654A"/>
    <w:rsid w:val="00D928DD"/>
    <w:rsid w:val="00DB1683"/>
    <w:rsid w:val="00DC6EA0"/>
    <w:rsid w:val="00DD2593"/>
    <w:rsid w:val="00E00F3D"/>
    <w:rsid w:val="00E01389"/>
    <w:rsid w:val="00E02A1C"/>
    <w:rsid w:val="00E06741"/>
    <w:rsid w:val="00E070B5"/>
    <w:rsid w:val="00E07C39"/>
    <w:rsid w:val="00E07D94"/>
    <w:rsid w:val="00E112BB"/>
    <w:rsid w:val="00E245FD"/>
    <w:rsid w:val="00E24D99"/>
    <w:rsid w:val="00E41EAF"/>
    <w:rsid w:val="00E45AE2"/>
    <w:rsid w:val="00E54B0A"/>
    <w:rsid w:val="00E63C63"/>
    <w:rsid w:val="00E64BD4"/>
    <w:rsid w:val="00E72726"/>
    <w:rsid w:val="00E72746"/>
    <w:rsid w:val="00E75ABA"/>
    <w:rsid w:val="00E76819"/>
    <w:rsid w:val="00E835F2"/>
    <w:rsid w:val="00E86257"/>
    <w:rsid w:val="00E9294C"/>
    <w:rsid w:val="00E956E6"/>
    <w:rsid w:val="00EB2D20"/>
    <w:rsid w:val="00EB4E8E"/>
    <w:rsid w:val="00EC138D"/>
    <w:rsid w:val="00EC7191"/>
    <w:rsid w:val="00ED3829"/>
    <w:rsid w:val="00ED7B13"/>
    <w:rsid w:val="00EF2F98"/>
    <w:rsid w:val="00EF541E"/>
    <w:rsid w:val="00EF6DBF"/>
    <w:rsid w:val="00EF7B8B"/>
    <w:rsid w:val="00F15E1D"/>
    <w:rsid w:val="00F3056B"/>
    <w:rsid w:val="00F313CD"/>
    <w:rsid w:val="00F33E9E"/>
    <w:rsid w:val="00F36934"/>
    <w:rsid w:val="00F37191"/>
    <w:rsid w:val="00F37876"/>
    <w:rsid w:val="00F41187"/>
    <w:rsid w:val="00F61B17"/>
    <w:rsid w:val="00F61E0C"/>
    <w:rsid w:val="00F64D7A"/>
    <w:rsid w:val="00F66096"/>
    <w:rsid w:val="00F7252E"/>
    <w:rsid w:val="00F74141"/>
    <w:rsid w:val="00F85273"/>
    <w:rsid w:val="00F95132"/>
    <w:rsid w:val="00F95820"/>
    <w:rsid w:val="00FB0A6E"/>
    <w:rsid w:val="00FB6849"/>
    <w:rsid w:val="00FB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rFonts w:eastAsia="Calibri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91E73"/>
    <w:pPr>
      <w:keepNext/>
      <w:outlineLvl w:val="2"/>
    </w:pPr>
    <w:rPr>
      <w:b/>
      <w:i/>
      <w:iCs/>
      <w:sz w:val="3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1E73"/>
    <w:pPr>
      <w:keepNext/>
      <w:outlineLvl w:val="3"/>
    </w:pPr>
    <w:rPr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591E73"/>
    <w:pPr>
      <w:keepNext/>
      <w:outlineLvl w:val="4"/>
    </w:pPr>
    <w:rPr>
      <w:b/>
      <w:i/>
      <w:iCs/>
      <w:sz w:val="28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591E73"/>
    <w:pPr>
      <w:keepNext/>
      <w:jc w:val="both"/>
      <w:outlineLvl w:val="5"/>
    </w:pPr>
    <w:rPr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591E73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91E73"/>
    <w:rPr>
      <w:rFonts w:ascii="Times New Roman" w:hAnsi="Times New Roman" w:cs="Times New Roman"/>
      <w:b/>
      <w:i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91E73"/>
    <w:rPr>
      <w:rFonts w:ascii="Times New Roman" w:hAnsi="Times New Roman" w:cs="Times New Roman"/>
      <w:b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91E73"/>
    <w:rPr>
      <w:rFonts w:ascii="Times New Roman" w:hAnsi="Times New Roman" w:cs="Times New Roman"/>
      <w:b/>
      <w:i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91E73"/>
    <w:rPr>
      <w:rFonts w:ascii="Times New Roman" w:hAnsi="Times New Roman" w:cs="Times New Roman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91E73"/>
    <w:rPr>
      <w:rFonts w:ascii="Times New Roman" w:hAnsi="Times New Roman" w:cs="Times New Roman"/>
      <w:i/>
      <w:sz w:val="24"/>
    </w:rPr>
  </w:style>
  <w:style w:type="paragraph" w:styleId="BalloonText">
    <w:name w:val="Balloon Text"/>
    <w:basedOn w:val="Normal"/>
    <w:link w:val="BalloonTextChar"/>
    <w:uiPriority w:val="99"/>
    <w:rsid w:val="00C52ED7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52ED7"/>
    <w:rPr>
      <w:rFonts w:ascii="Tahoma" w:hAnsi="Tahoma" w:cs="Times New Roman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F2EBD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591E7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591E7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91E73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BodyText">
    <w:name w:val="Body Text"/>
    <w:basedOn w:val="Normal"/>
    <w:link w:val="BodyTextChar"/>
    <w:uiPriority w:val="99"/>
    <w:rsid w:val="00591E73"/>
    <w:pPr>
      <w:jc w:val="both"/>
    </w:pPr>
    <w:rPr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91E73"/>
    <w:rPr>
      <w:rFonts w:ascii="Times New Roman" w:hAnsi="Times New Roman" w:cs="Times New Roman"/>
      <w:b/>
      <w:sz w:val="20"/>
    </w:rPr>
  </w:style>
  <w:style w:type="paragraph" w:styleId="BodyTextIndent">
    <w:name w:val="Body Text Indent"/>
    <w:basedOn w:val="Normal"/>
    <w:link w:val="BodyTextIndentChar"/>
    <w:uiPriority w:val="99"/>
    <w:rsid w:val="00591E73"/>
    <w:pPr>
      <w:ind w:firstLine="567"/>
      <w:jc w:val="both"/>
    </w:pPr>
    <w:rPr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91E73"/>
    <w:rPr>
      <w:rFonts w:ascii="Times New Roman" w:hAnsi="Times New Roman" w:cs="Times New Roman"/>
      <w:sz w:val="20"/>
    </w:rPr>
  </w:style>
  <w:style w:type="paragraph" w:styleId="BodyText2">
    <w:name w:val="Body Text 2"/>
    <w:basedOn w:val="Normal"/>
    <w:link w:val="BodyText2Char1"/>
    <w:uiPriority w:val="99"/>
    <w:rsid w:val="00591E73"/>
    <w:pPr>
      <w:jc w:val="both"/>
    </w:pPr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91E73"/>
    <w:rPr>
      <w:rFonts w:cs="Times New Roman"/>
      <w:sz w:val="28"/>
      <w:lang w:val="ru-RU" w:eastAsia="ru-RU"/>
    </w:rPr>
  </w:style>
  <w:style w:type="character" w:customStyle="1" w:styleId="BodyText2Char1">
    <w:name w:val="Body Text 2 Char1"/>
    <w:link w:val="BodyText2"/>
    <w:uiPriority w:val="99"/>
    <w:locked/>
    <w:rsid w:val="00591E73"/>
    <w:rPr>
      <w:rFonts w:ascii="Times New Roman" w:hAnsi="Times New Roman"/>
      <w:sz w:val="20"/>
    </w:rPr>
  </w:style>
  <w:style w:type="paragraph" w:customStyle="1" w:styleId="ConsPlusTitle">
    <w:name w:val="ConsPlusTitle"/>
    <w:uiPriority w:val="99"/>
    <w:rsid w:val="00591E7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91E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estern">
    <w:name w:val="western"/>
    <w:basedOn w:val="Normal"/>
    <w:uiPriority w:val="99"/>
    <w:rsid w:val="00591E73"/>
    <w:pPr>
      <w:spacing w:before="100" w:beforeAutospacing="1" w:after="100" w:afterAutospacing="1"/>
      <w:jc w:val="both"/>
    </w:pPr>
    <w:rPr>
      <w:color w:val="000000"/>
    </w:rPr>
  </w:style>
  <w:style w:type="paragraph" w:customStyle="1" w:styleId="1">
    <w:name w:val="Знак Знак1 Знак"/>
    <w:basedOn w:val="Normal"/>
    <w:uiPriority w:val="99"/>
    <w:rsid w:val="00591E7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">
    <w:name w:val="Знак Знак Знак"/>
    <w:basedOn w:val="Normal"/>
    <w:uiPriority w:val="99"/>
    <w:rsid w:val="00591E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 + 12 пт"/>
    <w:aliases w:val="По ширине"/>
    <w:basedOn w:val="Normal"/>
    <w:uiPriority w:val="99"/>
    <w:rsid w:val="00591E73"/>
    <w:pPr>
      <w:autoSpaceDE w:val="0"/>
      <w:autoSpaceDN w:val="0"/>
      <w:jc w:val="both"/>
    </w:pPr>
    <w:rPr>
      <w:bCs/>
      <w:sz w:val="28"/>
      <w:szCs w:val="28"/>
    </w:rPr>
  </w:style>
  <w:style w:type="paragraph" w:customStyle="1" w:styleId="a0">
    <w:name w:val="Знак"/>
    <w:basedOn w:val="Normal"/>
    <w:uiPriority w:val="99"/>
    <w:rsid w:val="00591E7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Знак Знак Знак1"/>
    <w:basedOn w:val="Normal"/>
    <w:uiPriority w:val="99"/>
    <w:rsid w:val="00591E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Eiiey">
    <w:name w:val="Eiiey"/>
    <w:basedOn w:val="Normal"/>
    <w:uiPriority w:val="99"/>
    <w:rsid w:val="00591E73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11">
    <w:name w:val="Знак1"/>
    <w:basedOn w:val="Normal"/>
    <w:uiPriority w:val="99"/>
    <w:rsid w:val="00591E7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1">
    <w:name w:val="Знак Знак Знак Знак Знак Знак Знак Знак Знак Знак Знак Знак Знак"/>
    <w:basedOn w:val="Normal"/>
    <w:uiPriority w:val="99"/>
    <w:rsid w:val="00591E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15">
    <w:name w:val="Font Style15"/>
    <w:uiPriority w:val="99"/>
    <w:rsid w:val="00591E73"/>
    <w:rPr>
      <w:rFonts w:ascii="Times New Roman" w:hAnsi="Times New Roman"/>
      <w:sz w:val="26"/>
    </w:rPr>
  </w:style>
  <w:style w:type="paragraph" w:styleId="NormalWeb">
    <w:name w:val="Normal (Web)"/>
    <w:basedOn w:val="Normal"/>
    <w:uiPriority w:val="99"/>
    <w:rsid w:val="00591E73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591E73"/>
    <w:pPr>
      <w:spacing w:line="275" w:lineRule="exact"/>
      <w:ind w:hanging="552"/>
      <w:jc w:val="both"/>
    </w:pPr>
    <w:rPr>
      <w:sz w:val="20"/>
      <w:szCs w:val="20"/>
    </w:rPr>
  </w:style>
  <w:style w:type="paragraph" w:customStyle="1" w:styleId="Style3">
    <w:name w:val="Style3"/>
    <w:basedOn w:val="Normal"/>
    <w:uiPriority w:val="99"/>
    <w:rsid w:val="00591E73"/>
    <w:pPr>
      <w:spacing w:line="269" w:lineRule="exact"/>
      <w:ind w:hanging="1018"/>
    </w:pPr>
    <w:rPr>
      <w:sz w:val="20"/>
      <w:szCs w:val="20"/>
    </w:rPr>
  </w:style>
  <w:style w:type="character" w:customStyle="1" w:styleId="FontStyle12">
    <w:name w:val="Font Style12"/>
    <w:uiPriority w:val="99"/>
    <w:rsid w:val="00591E73"/>
    <w:rPr>
      <w:rFonts w:ascii="Times New Roman" w:hAnsi="Times New Roman"/>
      <w:sz w:val="18"/>
    </w:rPr>
  </w:style>
  <w:style w:type="paragraph" w:customStyle="1" w:styleId="Style1">
    <w:name w:val="Style1"/>
    <w:basedOn w:val="Normal"/>
    <w:uiPriority w:val="99"/>
    <w:rsid w:val="00591E73"/>
    <w:pPr>
      <w:spacing w:line="276" w:lineRule="exact"/>
      <w:ind w:firstLine="470"/>
    </w:pPr>
    <w:rPr>
      <w:sz w:val="20"/>
      <w:szCs w:val="20"/>
    </w:rPr>
  </w:style>
  <w:style w:type="paragraph" w:customStyle="1" w:styleId="Style2">
    <w:name w:val="Style2"/>
    <w:basedOn w:val="Normal"/>
    <w:uiPriority w:val="99"/>
    <w:rsid w:val="00591E73"/>
    <w:rPr>
      <w:sz w:val="20"/>
      <w:szCs w:val="20"/>
    </w:rPr>
  </w:style>
  <w:style w:type="paragraph" w:customStyle="1" w:styleId="Style5">
    <w:name w:val="Style5"/>
    <w:basedOn w:val="Normal"/>
    <w:uiPriority w:val="99"/>
    <w:rsid w:val="00591E73"/>
    <w:pPr>
      <w:spacing w:line="271" w:lineRule="exact"/>
      <w:ind w:hanging="782"/>
      <w:jc w:val="both"/>
    </w:pPr>
    <w:rPr>
      <w:sz w:val="20"/>
      <w:szCs w:val="20"/>
    </w:rPr>
  </w:style>
  <w:style w:type="character" w:customStyle="1" w:styleId="FontStyle13">
    <w:name w:val="Font Style13"/>
    <w:uiPriority w:val="99"/>
    <w:rsid w:val="00591E73"/>
    <w:rPr>
      <w:rFonts w:ascii="Times New Roman" w:hAnsi="Times New Roman"/>
      <w:i/>
      <w:spacing w:val="20"/>
      <w:sz w:val="24"/>
    </w:rPr>
  </w:style>
  <w:style w:type="paragraph" w:customStyle="1" w:styleId="Style10">
    <w:name w:val="Style10"/>
    <w:basedOn w:val="Normal"/>
    <w:uiPriority w:val="99"/>
    <w:rsid w:val="00591E73"/>
    <w:pPr>
      <w:spacing w:line="264" w:lineRule="exact"/>
      <w:ind w:hanging="346"/>
      <w:jc w:val="both"/>
    </w:pPr>
    <w:rPr>
      <w:sz w:val="20"/>
      <w:szCs w:val="20"/>
    </w:rPr>
  </w:style>
  <w:style w:type="character" w:customStyle="1" w:styleId="CharStyle16">
    <w:name w:val="CharStyle16"/>
    <w:uiPriority w:val="99"/>
    <w:rsid w:val="00591E73"/>
    <w:rPr>
      <w:rFonts w:ascii="Times New Roman" w:hAnsi="Times New Roman"/>
      <w:sz w:val="24"/>
    </w:rPr>
  </w:style>
  <w:style w:type="paragraph" w:customStyle="1" w:styleId="a2">
    <w:name w:val="Нормальный"/>
    <w:uiPriority w:val="99"/>
    <w:rsid w:val="00591E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3">
    <w:name w:val="List 3"/>
    <w:basedOn w:val="Normal"/>
    <w:uiPriority w:val="99"/>
    <w:rsid w:val="00591E73"/>
    <w:pPr>
      <w:ind w:left="849" w:hanging="283"/>
    </w:pPr>
    <w:rPr>
      <w:sz w:val="20"/>
      <w:szCs w:val="20"/>
    </w:rPr>
  </w:style>
  <w:style w:type="paragraph" w:styleId="List2">
    <w:name w:val="List 2"/>
    <w:basedOn w:val="Normal"/>
    <w:uiPriority w:val="99"/>
    <w:rsid w:val="00591E73"/>
    <w:pPr>
      <w:ind w:left="566" w:hanging="283"/>
    </w:pPr>
    <w:rPr>
      <w:rFonts w:ascii="Arial" w:hAnsi="Arial"/>
      <w:szCs w:val="20"/>
    </w:rPr>
  </w:style>
  <w:style w:type="character" w:customStyle="1" w:styleId="a3">
    <w:name w:val="Гипертекстовая ссылка"/>
    <w:uiPriority w:val="99"/>
    <w:rsid w:val="00591E73"/>
    <w:rPr>
      <w:b/>
      <w:color w:val="106BBE"/>
      <w:sz w:val="26"/>
    </w:rPr>
  </w:style>
  <w:style w:type="paragraph" w:customStyle="1" w:styleId="13">
    <w:name w:val="Знак Знак Знак Знак Знак Знак Знак Знак Знак Знак Знак Знак Знак1"/>
    <w:basedOn w:val="Normal"/>
    <w:uiPriority w:val="99"/>
    <w:rsid w:val="00591E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591E73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591E7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91E73"/>
    <w:pPr>
      <w:tabs>
        <w:tab w:val="center" w:pos="4677"/>
        <w:tab w:val="right" w:pos="9355"/>
      </w:tabs>
    </w:pPr>
    <w:rPr>
      <w:rFonts w:ascii="Arial" w:hAnsi="Arial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1E73"/>
    <w:rPr>
      <w:rFonts w:ascii="Arial" w:hAnsi="Arial" w:cs="Times New Roman"/>
      <w:sz w:val="20"/>
    </w:rPr>
  </w:style>
  <w:style w:type="paragraph" w:styleId="Caption">
    <w:name w:val="caption"/>
    <w:basedOn w:val="Normal"/>
    <w:next w:val="Normal"/>
    <w:uiPriority w:val="99"/>
    <w:qFormat/>
    <w:locked/>
    <w:rsid w:val="00591E73"/>
    <w:pPr>
      <w:ind w:left="1416" w:right="-483"/>
    </w:pPr>
    <w:rPr>
      <w:b/>
      <w:sz w:val="36"/>
    </w:rPr>
  </w:style>
  <w:style w:type="character" w:customStyle="1" w:styleId="12pt">
    <w:name w:val="Основной текст + 12 pt"/>
    <w:aliases w:val="Полужирный,Интервал 0 pt3"/>
    <w:uiPriority w:val="99"/>
    <w:rsid w:val="00591E73"/>
    <w:rPr>
      <w:b/>
      <w:color w:val="000000"/>
      <w:spacing w:val="7"/>
      <w:w w:val="100"/>
      <w:position w:val="0"/>
      <w:sz w:val="24"/>
      <w:lang w:val="ru-RU"/>
    </w:rPr>
  </w:style>
  <w:style w:type="character" w:customStyle="1" w:styleId="BookAntiqua">
    <w:name w:val="Основной текст + Book Antiqua"/>
    <w:aliases w:val="9,5 pt1,Полужирный1,Интервал 0 pt2"/>
    <w:uiPriority w:val="99"/>
    <w:rsid w:val="00591E73"/>
    <w:rPr>
      <w:rFonts w:ascii="Book Antiqua" w:hAnsi="Book Antiqua"/>
      <w:b/>
      <w:color w:val="000000"/>
      <w:spacing w:val="0"/>
      <w:w w:val="100"/>
      <w:position w:val="0"/>
      <w:sz w:val="19"/>
    </w:rPr>
  </w:style>
  <w:style w:type="paragraph" w:customStyle="1" w:styleId="ConsPlusDocList">
    <w:name w:val="ConsPlusDocList"/>
    <w:next w:val="Normal"/>
    <w:uiPriority w:val="99"/>
    <w:rsid w:val="00591E73"/>
    <w:pPr>
      <w:widowControl w:val="0"/>
      <w:suppressAutoHyphens/>
    </w:pPr>
    <w:rPr>
      <w:rFonts w:ascii="Arial" w:hAnsi="Arial" w:cs="Arial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591E73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0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393</Words>
  <Characters>2244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администрации Дивеевского муниципального округа Нижегородской области по предоставлению муниципальной услуги «Направление уведомления о соответствии указанных в уведомлении о планируемом строительстве параметров</dc:title>
  <dc:subject>Постановление</dc:subject>
  <dc:creator>Николай Владимирович Москалёв</dc:creator>
  <cp:keywords/>
  <dc:description/>
  <cp:lastModifiedBy>Admin</cp:lastModifiedBy>
  <cp:revision>3</cp:revision>
  <dcterms:created xsi:type="dcterms:W3CDTF">2022-04-26T07:02:00Z</dcterms:created>
  <dcterms:modified xsi:type="dcterms:W3CDTF">2022-04-26T07:09:00Z</dcterms:modified>
</cp:coreProperties>
</file>